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77" w:rsidRPr="00C30B69" w:rsidRDefault="00F82777" w:rsidP="000A6D02">
      <w:pPr>
        <w:spacing w:line="276" w:lineRule="auto"/>
        <w:jc w:val="both"/>
        <w:rPr>
          <w:sz w:val="24"/>
          <w:szCs w:val="24"/>
        </w:rPr>
      </w:pPr>
      <w:bookmarkStart w:id="0" w:name="_GoBack"/>
      <w:bookmarkEnd w:id="0"/>
    </w:p>
    <w:p w:rsidR="00F82777" w:rsidRPr="00C30B69" w:rsidRDefault="00F82777" w:rsidP="00A94B05">
      <w:pPr>
        <w:spacing w:line="276" w:lineRule="auto"/>
        <w:jc w:val="both"/>
        <w:rPr>
          <w:sz w:val="24"/>
          <w:szCs w:val="24"/>
        </w:rPr>
      </w:pPr>
      <w:r w:rsidRPr="00C30B69">
        <w:rPr>
          <w:sz w:val="24"/>
          <w:szCs w:val="24"/>
        </w:rPr>
        <w:t xml:space="preserve">Dzień dobry! Nazywam się ___ ___ i reprezentuję </w:t>
      </w:r>
      <w:r>
        <w:rPr>
          <w:sz w:val="24"/>
          <w:szCs w:val="24"/>
        </w:rPr>
        <w:t>Instytut Badawczy Sp. z o.o., który n</w:t>
      </w:r>
      <w:r w:rsidRPr="00C30B69">
        <w:rPr>
          <w:sz w:val="24"/>
          <w:szCs w:val="24"/>
        </w:rPr>
        <w:t xml:space="preserve">a zlecenie </w:t>
      </w:r>
      <w:r>
        <w:rPr>
          <w:sz w:val="24"/>
          <w:szCs w:val="24"/>
        </w:rPr>
        <w:t>Gminy</w:t>
      </w:r>
      <w:r w:rsidRPr="00C30B69">
        <w:rPr>
          <w:sz w:val="24"/>
          <w:szCs w:val="24"/>
        </w:rPr>
        <w:t xml:space="preserve"> </w:t>
      </w:r>
      <w:r>
        <w:rPr>
          <w:sz w:val="24"/>
          <w:szCs w:val="24"/>
        </w:rPr>
        <w:t>Brodnica prowadzi</w:t>
      </w:r>
      <w:r w:rsidRPr="00C30B69">
        <w:rPr>
          <w:sz w:val="24"/>
          <w:szCs w:val="24"/>
        </w:rPr>
        <w:t xml:space="preserve"> badania wśród mieszkańców </w:t>
      </w:r>
      <w:r>
        <w:rPr>
          <w:sz w:val="24"/>
          <w:szCs w:val="24"/>
        </w:rPr>
        <w:t>Brodnicy</w:t>
      </w:r>
      <w:r w:rsidRPr="00C30B69">
        <w:rPr>
          <w:sz w:val="24"/>
          <w:szCs w:val="24"/>
        </w:rPr>
        <w:t xml:space="preserve"> i otaczających go gmin. Jako mieszkaniec tego obszaru został/a Pan/i wylosowany/a do udziału w badaniu. Pana/i odpowiedzi posłużą do opracowania programów wspierających rozwój miejsca Pana/i zamieszkania. Wszystkie Pana/i odpowiedzi pozostaną anonimowe i posłużą wyłącznie do opracowania ogólnych zestawień statystycznych. Bardzo proszę o poświecenie mi kilku minut i odpowiedzenie na kilka pytań.</w:t>
      </w:r>
    </w:p>
    <w:p w:rsidR="00F82777" w:rsidRPr="00C30B69" w:rsidRDefault="00F82777" w:rsidP="00A94B05">
      <w:pPr>
        <w:spacing w:after="0"/>
        <w:jc w:val="both"/>
        <w:rPr>
          <w:b/>
          <w:i/>
          <w:sz w:val="24"/>
          <w:szCs w:val="24"/>
          <w:u w:val="single"/>
        </w:rPr>
      </w:pPr>
      <w:r w:rsidRPr="00C30B69">
        <w:rPr>
          <w:b/>
          <w:i/>
          <w:sz w:val="24"/>
          <w:szCs w:val="24"/>
          <w:u w:val="single"/>
        </w:rPr>
        <w:t>Dane nt. miejsca zamieszkania i cech demograficznych</w:t>
      </w:r>
    </w:p>
    <w:p w:rsidR="00F82777" w:rsidRPr="00C30B69" w:rsidRDefault="00F82777" w:rsidP="00A94B05">
      <w:pPr>
        <w:spacing w:after="0"/>
        <w:jc w:val="both"/>
        <w:rPr>
          <w:sz w:val="24"/>
          <w:szCs w:val="24"/>
        </w:rPr>
      </w:pPr>
    </w:p>
    <w:p w:rsidR="00F82777" w:rsidRPr="00C30B69" w:rsidRDefault="00F82777" w:rsidP="00A94B05">
      <w:pPr>
        <w:pStyle w:val="ListParagraph"/>
        <w:numPr>
          <w:ilvl w:val="0"/>
          <w:numId w:val="25"/>
        </w:numPr>
        <w:spacing w:line="276" w:lineRule="auto"/>
        <w:jc w:val="both"/>
        <w:rPr>
          <w:rFonts w:ascii="Calibri" w:hAnsi="Calibri"/>
          <w:b/>
        </w:rPr>
      </w:pPr>
      <w:r w:rsidRPr="00C30B69">
        <w:rPr>
          <w:rFonts w:ascii="Calibri" w:hAnsi="Calibri"/>
          <w:b/>
        </w:rPr>
        <w:t>Miejsce zamieszkania</w:t>
      </w:r>
    </w:p>
    <w:p w:rsidR="00F82777" w:rsidRPr="00C30B69" w:rsidRDefault="00F82777" w:rsidP="00A94B05">
      <w:pPr>
        <w:pStyle w:val="ListParagraph"/>
        <w:numPr>
          <w:ilvl w:val="1"/>
          <w:numId w:val="25"/>
        </w:numPr>
        <w:spacing w:line="276" w:lineRule="auto"/>
        <w:jc w:val="both"/>
        <w:rPr>
          <w:rFonts w:ascii="Calibri" w:hAnsi="Calibri"/>
        </w:rPr>
      </w:pPr>
      <w:r w:rsidRPr="00C30B69">
        <w:rPr>
          <w:rFonts w:ascii="Calibri" w:hAnsi="Calibri"/>
        </w:rPr>
        <w:t xml:space="preserve">Miasto </w:t>
      </w:r>
      <w:r>
        <w:rPr>
          <w:rFonts w:ascii="Calibri" w:hAnsi="Calibri"/>
        </w:rPr>
        <w:t>Brodnica</w:t>
      </w:r>
    </w:p>
    <w:p w:rsidR="00F82777" w:rsidRDefault="00F82777" w:rsidP="00A94B05">
      <w:pPr>
        <w:pStyle w:val="ListParagraph"/>
        <w:numPr>
          <w:ilvl w:val="1"/>
          <w:numId w:val="25"/>
        </w:numPr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Gmina Brodnica</w:t>
      </w:r>
    </w:p>
    <w:p w:rsidR="00F82777" w:rsidRDefault="00F82777" w:rsidP="00A94B05">
      <w:pPr>
        <w:pStyle w:val="ListParagraph"/>
        <w:numPr>
          <w:ilvl w:val="1"/>
          <w:numId w:val="25"/>
        </w:numPr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Gmina Zbiczno</w:t>
      </w:r>
    </w:p>
    <w:p w:rsidR="00F82777" w:rsidRDefault="00F82777" w:rsidP="00A94B05">
      <w:pPr>
        <w:pStyle w:val="ListParagraph"/>
        <w:numPr>
          <w:ilvl w:val="1"/>
          <w:numId w:val="25"/>
        </w:numPr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Gmina Bobrowo</w:t>
      </w:r>
    </w:p>
    <w:p w:rsidR="00F82777" w:rsidRPr="00C30B69" w:rsidRDefault="00F82777" w:rsidP="00A94B05">
      <w:pPr>
        <w:pStyle w:val="ListParagraph"/>
        <w:numPr>
          <w:ilvl w:val="1"/>
          <w:numId w:val="25"/>
        </w:numPr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Gmina Osiek</w:t>
      </w:r>
    </w:p>
    <w:p w:rsidR="00F82777" w:rsidRPr="00C30B69" w:rsidRDefault="00F82777" w:rsidP="00A94B05">
      <w:pPr>
        <w:spacing w:after="0"/>
        <w:jc w:val="both"/>
        <w:rPr>
          <w:sz w:val="24"/>
          <w:szCs w:val="24"/>
        </w:rPr>
      </w:pPr>
    </w:p>
    <w:p w:rsidR="00F82777" w:rsidRPr="00C30B69" w:rsidRDefault="00F82777" w:rsidP="00A94B05">
      <w:pPr>
        <w:pStyle w:val="ListParagraph"/>
        <w:numPr>
          <w:ilvl w:val="0"/>
          <w:numId w:val="25"/>
        </w:numPr>
        <w:spacing w:line="276" w:lineRule="auto"/>
        <w:jc w:val="both"/>
        <w:rPr>
          <w:rFonts w:ascii="Calibri" w:hAnsi="Calibri"/>
          <w:b/>
        </w:rPr>
      </w:pPr>
      <w:r w:rsidRPr="00C30B69">
        <w:rPr>
          <w:rFonts w:ascii="Calibri" w:hAnsi="Calibri"/>
          <w:b/>
        </w:rPr>
        <w:t>Płeć</w:t>
      </w:r>
    </w:p>
    <w:p w:rsidR="00F82777" w:rsidRPr="00C30B69" w:rsidRDefault="00F82777" w:rsidP="00A94B05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Calibri" w:hAnsi="Calibri"/>
        </w:rPr>
      </w:pPr>
      <w:r w:rsidRPr="00C30B69">
        <w:rPr>
          <w:rFonts w:ascii="Calibri" w:hAnsi="Calibri"/>
        </w:rPr>
        <w:t>Kobieta</w:t>
      </w:r>
    </w:p>
    <w:p w:rsidR="00F82777" w:rsidRPr="00C30B69" w:rsidRDefault="00F82777" w:rsidP="00A94B05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Calibri" w:hAnsi="Calibri"/>
        </w:rPr>
      </w:pPr>
      <w:r w:rsidRPr="00C30B69">
        <w:rPr>
          <w:rFonts w:ascii="Calibri" w:hAnsi="Calibri"/>
        </w:rPr>
        <w:t>Mężczyzna</w:t>
      </w:r>
    </w:p>
    <w:p w:rsidR="00F82777" w:rsidRPr="00C30B69" w:rsidRDefault="00F82777" w:rsidP="00A94B05">
      <w:pPr>
        <w:spacing w:after="0"/>
        <w:jc w:val="both"/>
        <w:rPr>
          <w:sz w:val="24"/>
          <w:szCs w:val="24"/>
        </w:rPr>
      </w:pPr>
    </w:p>
    <w:p w:rsidR="00F82777" w:rsidRPr="00C30B69" w:rsidRDefault="00F82777" w:rsidP="00A94B05">
      <w:pPr>
        <w:pStyle w:val="ListParagraph"/>
        <w:numPr>
          <w:ilvl w:val="0"/>
          <w:numId w:val="25"/>
        </w:numPr>
        <w:spacing w:line="276" w:lineRule="auto"/>
        <w:jc w:val="both"/>
        <w:rPr>
          <w:rFonts w:ascii="Calibri" w:hAnsi="Calibri"/>
          <w:b/>
        </w:rPr>
      </w:pPr>
      <w:r w:rsidRPr="00C30B69">
        <w:rPr>
          <w:rFonts w:ascii="Calibri" w:hAnsi="Calibri"/>
          <w:b/>
        </w:rPr>
        <w:t>Wiek</w:t>
      </w:r>
    </w:p>
    <w:p w:rsidR="00F82777" w:rsidRPr="00C30B69" w:rsidRDefault="00F82777" w:rsidP="00A94B05">
      <w:pPr>
        <w:pStyle w:val="ListParagraph"/>
        <w:numPr>
          <w:ilvl w:val="0"/>
          <w:numId w:val="27"/>
        </w:numPr>
        <w:spacing w:line="276" w:lineRule="auto"/>
        <w:jc w:val="both"/>
        <w:rPr>
          <w:rFonts w:ascii="Calibri" w:hAnsi="Calibri"/>
        </w:rPr>
      </w:pPr>
      <w:r w:rsidRPr="00C30B69">
        <w:rPr>
          <w:rFonts w:ascii="Calibri" w:hAnsi="Calibri"/>
        </w:rPr>
        <w:t>18-24</w:t>
      </w:r>
    </w:p>
    <w:p w:rsidR="00F82777" w:rsidRPr="00C30B69" w:rsidRDefault="00F82777" w:rsidP="00A94B05">
      <w:pPr>
        <w:pStyle w:val="ListParagraph"/>
        <w:numPr>
          <w:ilvl w:val="0"/>
          <w:numId w:val="27"/>
        </w:numPr>
        <w:spacing w:line="276" w:lineRule="auto"/>
        <w:jc w:val="both"/>
        <w:rPr>
          <w:rFonts w:ascii="Calibri" w:hAnsi="Calibri"/>
        </w:rPr>
      </w:pPr>
      <w:r w:rsidRPr="00C30B69">
        <w:rPr>
          <w:rFonts w:ascii="Calibri" w:hAnsi="Calibri"/>
        </w:rPr>
        <w:t>25-34</w:t>
      </w:r>
    </w:p>
    <w:p w:rsidR="00F82777" w:rsidRPr="00C30B69" w:rsidRDefault="00F82777" w:rsidP="00A94B05">
      <w:pPr>
        <w:pStyle w:val="ListParagraph"/>
        <w:numPr>
          <w:ilvl w:val="0"/>
          <w:numId w:val="27"/>
        </w:numPr>
        <w:spacing w:line="276" w:lineRule="auto"/>
        <w:jc w:val="both"/>
        <w:rPr>
          <w:rFonts w:ascii="Calibri" w:hAnsi="Calibri"/>
        </w:rPr>
      </w:pPr>
      <w:r w:rsidRPr="00C30B69">
        <w:rPr>
          <w:rFonts w:ascii="Calibri" w:hAnsi="Calibri"/>
        </w:rPr>
        <w:t>35-44</w:t>
      </w:r>
    </w:p>
    <w:p w:rsidR="00F82777" w:rsidRPr="00C30B69" w:rsidRDefault="00F82777" w:rsidP="00A94B05">
      <w:pPr>
        <w:pStyle w:val="ListParagraph"/>
        <w:numPr>
          <w:ilvl w:val="0"/>
          <w:numId w:val="27"/>
        </w:numPr>
        <w:spacing w:line="276" w:lineRule="auto"/>
        <w:jc w:val="both"/>
        <w:rPr>
          <w:rFonts w:ascii="Calibri" w:hAnsi="Calibri"/>
        </w:rPr>
      </w:pPr>
      <w:r w:rsidRPr="00C30B69">
        <w:rPr>
          <w:rFonts w:ascii="Calibri" w:hAnsi="Calibri"/>
        </w:rPr>
        <w:t>45-54</w:t>
      </w:r>
    </w:p>
    <w:p w:rsidR="00F82777" w:rsidRPr="00C30B69" w:rsidRDefault="00F82777" w:rsidP="00A94B05">
      <w:pPr>
        <w:pStyle w:val="ListParagraph"/>
        <w:numPr>
          <w:ilvl w:val="0"/>
          <w:numId w:val="27"/>
        </w:numPr>
        <w:spacing w:line="276" w:lineRule="auto"/>
        <w:jc w:val="both"/>
        <w:rPr>
          <w:rFonts w:ascii="Calibri" w:hAnsi="Calibri"/>
        </w:rPr>
      </w:pPr>
      <w:r w:rsidRPr="00C30B69">
        <w:rPr>
          <w:rFonts w:ascii="Calibri" w:hAnsi="Calibri"/>
        </w:rPr>
        <w:t>55-64</w:t>
      </w:r>
    </w:p>
    <w:p w:rsidR="00F82777" w:rsidRDefault="00F82777" w:rsidP="00A94B05">
      <w:pPr>
        <w:pStyle w:val="ListParagraph"/>
        <w:numPr>
          <w:ilvl w:val="0"/>
          <w:numId w:val="27"/>
        </w:numPr>
        <w:spacing w:line="276" w:lineRule="auto"/>
        <w:jc w:val="both"/>
        <w:rPr>
          <w:rFonts w:ascii="Calibri" w:hAnsi="Calibri"/>
        </w:rPr>
      </w:pPr>
      <w:r w:rsidRPr="00C30B69">
        <w:rPr>
          <w:rFonts w:ascii="Calibri" w:hAnsi="Calibri"/>
        </w:rPr>
        <w:t>65+</w:t>
      </w:r>
    </w:p>
    <w:p w:rsidR="00F82777" w:rsidRPr="00C1669A" w:rsidRDefault="00F82777" w:rsidP="00C1669A">
      <w:pPr>
        <w:spacing w:line="276" w:lineRule="auto"/>
        <w:jc w:val="both"/>
      </w:pPr>
    </w:p>
    <w:p w:rsidR="00F82777" w:rsidRPr="00C30B69" w:rsidRDefault="00F82777" w:rsidP="00A94B05">
      <w:pPr>
        <w:spacing w:after="0" w:line="240" w:lineRule="auto"/>
        <w:rPr>
          <w:b/>
          <w:sz w:val="24"/>
          <w:szCs w:val="24"/>
        </w:rPr>
      </w:pPr>
      <w:r w:rsidRPr="00C30B69">
        <w:rPr>
          <w:b/>
          <w:sz w:val="24"/>
          <w:szCs w:val="24"/>
        </w:rPr>
        <w:t>1. Jak często wyjeżdża Pan/Pani poza obszar miejsca swojego zamieszkania?</w:t>
      </w:r>
      <w:r>
        <w:rPr>
          <w:b/>
          <w:sz w:val="24"/>
          <w:szCs w:val="24"/>
        </w:rPr>
        <w:t xml:space="preserve"> (1 ODP.)</w:t>
      </w:r>
    </w:p>
    <w:p w:rsidR="00F82777" w:rsidRDefault="00F82777" w:rsidP="00C1669A">
      <w:pPr>
        <w:tabs>
          <w:tab w:val="left" w:pos="7530"/>
        </w:tabs>
        <w:spacing w:after="0" w:line="240" w:lineRule="auto"/>
        <w:rPr>
          <w:i/>
          <w:sz w:val="24"/>
          <w:szCs w:val="24"/>
        </w:rPr>
      </w:pPr>
      <w:r w:rsidRPr="00C30B69">
        <w:rPr>
          <w:b/>
          <w:sz w:val="24"/>
          <w:szCs w:val="24"/>
        </w:rPr>
        <w:t xml:space="preserve"> </w:t>
      </w:r>
      <w:r w:rsidRPr="00C30B69">
        <w:rPr>
          <w:sz w:val="24"/>
          <w:szCs w:val="24"/>
        </w:rPr>
        <w:t>(</w:t>
      </w:r>
      <w:r w:rsidRPr="00C30B69">
        <w:rPr>
          <w:i/>
          <w:sz w:val="24"/>
          <w:szCs w:val="24"/>
        </w:rPr>
        <w:t>w przypadku udzielenia odpowiedzi „nigdy” proszę przejść do pytania 4)</w:t>
      </w:r>
      <w:r>
        <w:rPr>
          <w:i/>
          <w:sz w:val="24"/>
          <w:szCs w:val="24"/>
        </w:rPr>
        <w:tab/>
        <w:t xml:space="preserve"> </w:t>
      </w:r>
    </w:p>
    <w:p w:rsidR="00F82777" w:rsidRPr="00C30B69" w:rsidRDefault="00F82777" w:rsidP="00A94B05">
      <w:pPr>
        <w:spacing w:after="0" w:line="240" w:lineRule="auto"/>
        <w:rPr>
          <w:b/>
          <w:sz w:val="24"/>
          <w:szCs w:val="24"/>
        </w:rPr>
      </w:pPr>
    </w:p>
    <w:p w:rsidR="00F82777" w:rsidRPr="00C30B69" w:rsidRDefault="00F82777" w:rsidP="00A94B05">
      <w:pPr>
        <w:spacing w:after="0" w:line="240" w:lineRule="auto"/>
        <w:rPr>
          <w:sz w:val="24"/>
          <w:szCs w:val="24"/>
        </w:rPr>
      </w:pP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 xml:space="preserve"> codziennie</w:t>
      </w:r>
      <w:r w:rsidRPr="00C30B69">
        <w:rPr>
          <w:sz w:val="24"/>
          <w:szCs w:val="24"/>
        </w:rPr>
        <w:tab/>
      </w:r>
      <w:r>
        <w:rPr>
          <w:sz w:val="24"/>
          <w:szCs w:val="24"/>
        </w:rPr>
        <w:t>od pon. do piątku</w:t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 xml:space="preserve"> raz w tygodniu </w:t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 xml:space="preserve"> kilka razy w tygodniu</w:t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tab/>
      </w:r>
    </w:p>
    <w:p w:rsidR="00F82777" w:rsidRPr="00C30B69" w:rsidRDefault="00F82777" w:rsidP="00A94B05">
      <w:pPr>
        <w:spacing w:after="0" w:line="240" w:lineRule="auto"/>
        <w:rPr>
          <w:sz w:val="24"/>
          <w:szCs w:val="24"/>
        </w:rPr>
      </w:pP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 xml:space="preserve"> sporadycznie </w:t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 xml:space="preserve"> nigdy</w:t>
      </w:r>
      <w:r>
        <w:rPr>
          <w:sz w:val="24"/>
          <w:szCs w:val="24"/>
        </w:rPr>
        <w:t xml:space="preserve">           </w:t>
      </w:r>
      <w:r w:rsidRPr="00C30B69">
        <w:rPr>
          <w:sz w:val="24"/>
          <w:szCs w:val="24"/>
        </w:rPr>
        <w:sym w:font="Wingdings" w:char="F0A8"/>
      </w:r>
      <w:r>
        <w:rPr>
          <w:sz w:val="24"/>
          <w:szCs w:val="24"/>
        </w:rPr>
        <w:t xml:space="preserve">    tylko w weekendy                    </w:t>
      </w:r>
    </w:p>
    <w:p w:rsidR="00F82777" w:rsidRPr="00C30B69" w:rsidRDefault="00F82777" w:rsidP="00A94B05">
      <w:pPr>
        <w:spacing w:after="0" w:line="240" w:lineRule="auto"/>
        <w:rPr>
          <w:sz w:val="24"/>
          <w:szCs w:val="24"/>
        </w:rPr>
      </w:pPr>
    </w:p>
    <w:p w:rsidR="00F82777" w:rsidRPr="00C30B69" w:rsidRDefault="00F82777" w:rsidP="00A94B05">
      <w:pPr>
        <w:spacing w:after="0" w:line="240" w:lineRule="auto"/>
        <w:rPr>
          <w:b/>
          <w:sz w:val="24"/>
          <w:szCs w:val="24"/>
        </w:rPr>
      </w:pPr>
      <w:r w:rsidRPr="00C30B69">
        <w:rPr>
          <w:b/>
          <w:sz w:val="24"/>
          <w:szCs w:val="24"/>
        </w:rPr>
        <w:t xml:space="preserve">2. W jakim celu </w:t>
      </w:r>
      <w:r>
        <w:rPr>
          <w:b/>
          <w:sz w:val="24"/>
          <w:szCs w:val="24"/>
        </w:rPr>
        <w:t xml:space="preserve">najczęściej </w:t>
      </w:r>
      <w:r w:rsidRPr="00C30B69">
        <w:rPr>
          <w:b/>
          <w:sz w:val="24"/>
          <w:szCs w:val="24"/>
        </w:rPr>
        <w:t>wyjeżdża Pan(i) poza obszar swojego zamieszkania?</w:t>
      </w:r>
      <w:r>
        <w:rPr>
          <w:b/>
          <w:sz w:val="24"/>
          <w:szCs w:val="24"/>
        </w:rPr>
        <w:t xml:space="preserve"> (1 ODP.)</w:t>
      </w:r>
    </w:p>
    <w:p w:rsidR="00F82777" w:rsidRPr="00C30B69" w:rsidRDefault="00F82777" w:rsidP="00A94B05">
      <w:pPr>
        <w:spacing w:after="0" w:line="240" w:lineRule="auto"/>
        <w:rPr>
          <w:sz w:val="24"/>
          <w:szCs w:val="24"/>
        </w:rPr>
      </w:pP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 xml:space="preserve"> do pracy/szkoły</w:t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 xml:space="preserve"> do rodziny/znajomych</w:t>
      </w:r>
    </w:p>
    <w:p w:rsidR="00F82777" w:rsidRPr="00C30B69" w:rsidRDefault="00F82777" w:rsidP="00A94B05">
      <w:pPr>
        <w:spacing w:after="0" w:line="240" w:lineRule="auto"/>
        <w:rPr>
          <w:sz w:val="24"/>
          <w:szCs w:val="24"/>
        </w:rPr>
      </w:pP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 xml:space="preserve"> do usług medycznych </w:t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 xml:space="preserve"> do usług kultury (kino, teatr, rozrywka)</w:t>
      </w:r>
    </w:p>
    <w:p w:rsidR="00F82777" w:rsidRPr="00C30B69" w:rsidRDefault="00F82777" w:rsidP="00A94B05">
      <w:pPr>
        <w:spacing w:after="0" w:line="240" w:lineRule="auto"/>
        <w:rPr>
          <w:sz w:val="24"/>
          <w:szCs w:val="24"/>
        </w:rPr>
      </w:pP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 xml:space="preserve"> do urzędów publicznych </w:t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 xml:space="preserve"> do usług sportu/rekreacji (basen, obiekt sportowy)</w:t>
      </w:r>
    </w:p>
    <w:p w:rsidR="00F82777" w:rsidRPr="00C30B69" w:rsidRDefault="00F82777" w:rsidP="00A94B05">
      <w:pPr>
        <w:spacing w:after="0" w:line="240" w:lineRule="auto"/>
        <w:rPr>
          <w:sz w:val="24"/>
          <w:szCs w:val="24"/>
        </w:rPr>
      </w:pP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 xml:space="preserve"> na zakupy</w:t>
      </w:r>
    </w:p>
    <w:p w:rsidR="00F82777" w:rsidRPr="00C30B69" w:rsidRDefault="00F82777" w:rsidP="00A94B05">
      <w:pPr>
        <w:spacing w:after="0" w:line="240" w:lineRule="auto"/>
        <w:rPr>
          <w:sz w:val="24"/>
          <w:szCs w:val="24"/>
        </w:rPr>
      </w:pPr>
    </w:p>
    <w:p w:rsidR="00F82777" w:rsidRPr="00C30B69" w:rsidRDefault="00F82777" w:rsidP="00A94B05">
      <w:pPr>
        <w:spacing w:after="0" w:line="240" w:lineRule="auto"/>
        <w:rPr>
          <w:b/>
          <w:sz w:val="24"/>
          <w:szCs w:val="24"/>
        </w:rPr>
      </w:pPr>
      <w:r w:rsidRPr="00C30B69">
        <w:rPr>
          <w:b/>
          <w:sz w:val="24"/>
          <w:szCs w:val="24"/>
        </w:rPr>
        <w:t>3. Do jakich miejscowości jeździ Pan/Pani najczęściej?</w:t>
      </w:r>
    </w:p>
    <w:p w:rsidR="00F82777" w:rsidRPr="00C30B69" w:rsidRDefault="00F82777" w:rsidP="00A94B05">
      <w:pPr>
        <w:pStyle w:val="Akapitzlist1"/>
        <w:numPr>
          <w:ilvl w:val="0"/>
          <w:numId w:val="28"/>
        </w:numPr>
        <w:spacing w:after="0" w:line="240" w:lineRule="auto"/>
        <w:rPr>
          <w:sz w:val="24"/>
          <w:szCs w:val="24"/>
        </w:rPr>
      </w:pPr>
      <w:r w:rsidRPr="00C30B69">
        <w:rPr>
          <w:sz w:val="24"/>
          <w:szCs w:val="24"/>
        </w:rPr>
        <w:t>………………………………………………………………..</w:t>
      </w:r>
    </w:p>
    <w:p w:rsidR="00F82777" w:rsidRPr="00C30B69" w:rsidRDefault="00F82777" w:rsidP="00A94B05">
      <w:pPr>
        <w:pStyle w:val="Akapitzlist1"/>
        <w:numPr>
          <w:ilvl w:val="0"/>
          <w:numId w:val="28"/>
        </w:numPr>
        <w:spacing w:after="0" w:line="240" w:lineRule="auto"/>
        <w:rPr>
          <w:sz w:val="24"/>
          <w:szCs w:val="24"/>
        </w:rPr>
      </w:pPr>
      <w:r w:rsidRPr="00C30B69">
        <w:rPr>
          <w:sz w:val="24"/>
          <w:szCs w:val="24"/>
        </w:rPr>
        <w:t>………………………………………………………………..</w:t>
      </w:r>
    </w:p>
    <w:p w:rsidR="00F82777" w:rsidRPr="00C30B69" w:rsidRDefault="00F82777" w:rsidP="00A94B05">
      <w:pPr>
        <w:pStyle w:val="Akapitzlist1"/>
        <w:numPr>
          <w:ilvl w:val="0"/>
          <w:numId w:val="28"/>
        </w:numPr>
        <w:spacing w:after="0" w:line="240" w:lineRule="auto"/>
        <w:rPr>
          <w:sz w:val="24"/>
          <w:szCs w:val="24"/>
        </w:rPr>
      </w:pPr>
      <w:r w:rsidRPr="00C30B69">
        <w:rPr>
          <w:sz w:val="24"/>
          <w:szCs w:val="24"/>
        </w:rPr>
        <w:t>………………………………………………………………..</w:t>
      </w:r>
    </w:p>
    <w:p w:rsidR="00F82777" w:rsidRPr="00C30B69" w:rsidRDefault="00F82777" w:rsidP="00A94B05">
      <w:pPr>
        <w:spacing w:after="0" w:line="240" w:lineRule="auto"/>
        <w:rPr>
          <w:sz w:val="24"/>
          <w:szCs w:val="24"/>
        </w:rPr>
      </w:pPr>
    </w:p>
    <w:p w:rsidR="00F82777" w:rsidRPr="00C30B69" w:rsidRDefault="00F82777" w:rsidP="00A94B05">
      <w:pPr>
        <w:spacing w:after="0" w:line="240" w:lineRule="auto"/>
        <w:rPr>
          <w:b/>
          <w:sz w:val="24"/>
          <w:szCs w:val="24"/>
        </w:rPr>
      </w:pPr>
      <w:r w:rsidRPr="00C30B69">
        <w:rPr>
          <w:b/>
          <w:sz w:val="24"/>
          <w:szCs w:val="24"/>
        </w:rPr>
        <w:t>4. Jak często korzysta Pan(i) z następujących środków transportu?</w:t>
      </w:r>
    </w:p>
    <w:tbl>
      <w:tblPr>
        <w:tblW w:w="9639" w:type="dxa"/>
        <w:tblInd w:w="108" w:type="dxa"/>
        <w:tblLook w:val="00A0"/>
      </w:tblPr>
      <w:tblGrid>
        <w:gridCol w:w="1985"/>
        <w:gridCol w:w="1584"/>
        <w:gridCol w:w="1584"/>
        <w:gridCol w:w="1584"/>
        <w:gridCol w:w="1584"/>
        <w:gridCol w:w="1318"/>
      </w:tblGrid>
      <w:tr w:rsidR="00F82777" w:rsidRPr="00652A80" w:rsidTr="00A94B05">
        <w:trPr>
          <w:trHeight w:val="284"/>
        </w:trPr>
        <w:tc>
          <w:tcPr>
            <w:tcW w:w="1985" w:type="dxa"/>
          </w:tcPr>
          <w:p w:rsidR="00F82777" w:rsidRPr="00652A80" w:rsidRDefault="00F82777" w:rsidP="00A94B0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t>Bardzo często</w:t>
            </w:r>
          </w:p>
        </w:tc>
        <w:tc>
          <w:tcPr>
            <w:tcW w:w="1584" w:type="dxa"/>
            <w:vAlign w:val="center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t>Często</w:t>
            </w:r>
          </w:p>
        </w:tc>
        <w:tc>
          <w:tcPr>
            <w:tcW w:w="1584" w:type="dxa"/>
            <w:vAlign w:val="center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t>Czasami</w:t>
            </w:r>
          </w:p>
        </w:tc>
        <w:tc>
          <w:tcPr>
            <w:tcW w:w="1584" w:type="dxa"/>
            <w:vAlign w:val="center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t>Bardzo rzadko</w:t>
            </w:r>
          </w:p>
        </w:tc>
        <w:tc>
          <w:tcPr>
            <w:tcW w:w="1318" w:type="dxa"/>
            <w:vAlign w:val="center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t>Wcale</w:t>
            </w:r>
          </w:p>
        </w:tc>
      </w:tr>
      <w:tr w:rsidR="00F82777" w:rsidRPr="00652A80" w:rsidTr="00A94B05">
        <w:trPr>
          <w:trHeight w:val="284"/>
        </w:trPr>
        <w:tc>
          <w:tcPr>
            <w:tcW w:w="1985" w:type="dxa"/>
            <w:vAlign w:val="center"/>
          </w:tcPr>
          <w:p w:rsidR="00F82777" w:rsidRPr="00652A80" w:rsidRDefault="00F82777" w:rsidP="00A94B05">
            <w:pPr>
              <w:spacing w:after="0" w:line="240" w:lineRule="auto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t>Autobus</w:t>
            </w:r>
          </w:p>
        </w:tc>
        <w:tc>
          <w:tcPr>
            <w:tcW w:w="1584" w:type="dxa"/>
            <w:vAlign w:val="center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  <w:tc>
          <w:tcPr>
            <w:tcW w:w="1584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  <w:tc>
          <w:tcPr>
            <w:tcW w:w="1584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  <w:tc>
          <w:tcPr>
            <w:tcW w:w="1584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  <w:tc>
          <w:tcPr>
            <w:tcW w:w="1318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</w:tr>
      <w:tr w:rsidR="00F82777" w:rsidRPr="00652A80" w:rsidTr="00A94B05">
        <w:trPr>
          <w:trHeight w:val="284"/>
        </w:trPr>
        <w:tc>
          <w:tcPr>
            <w:tcW w:w="1985" w:type="dxa"/>
            <w:vAlign w:val="center"/>
          </w:tcPr>
          <w:p w:rsidR="00F82777" w:rsidRPr="00652A80" w:rsidRDefault="00F82777" w:rsidP="00A94B05">
            <w:pPr>
              <w:spacing w:after="0" w:line="240" w:lineRule="auto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t>Pociąg</w:t>
            </w:r>
          </w:p>
        </w:tc>
        <w:tc>
          <w:tcPr>
            <w:tcW w:w="1584" w:type="dxa"/>
            <w:vAlign w:val="center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  <w:tc>
          <w:tcPr>
            <w:tcW w:w="1584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  <w:tc>
          <w:tcPr>
            <w:tcW w:w="1584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  <w:tc>
          <w:tcPr>
            <w:tcW w:w="1584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  <w:tc>
          <w:tcPr>
            <w:tcW w:w="1318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</w:tr>
      <w:tr w:rsidR="00F82777" w:rsidRPr="00652A80" w:rsidTr="00A94B05">
        <w:trPr>
          <w:trHeight w:val="284"/>
        </w:trPr>
        <w:tc>
          <w:tcPr>
            <w:tcW w:w="1985" w:type="dxa"/>
            <w:vAlign w:val="center"/>
          </w:tcPr>
          <w:p w:rsidR="00F82777" w:rsidRPr="00652A80" w:rsidRDefault="00F82777" w:rsidP="00A94B05">
            <w:pPr>
              <w:spacing w:after="0" w:line="240" w:lineRule="auto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t>Samochód osobowy</w:t>
            </w:r>
          </w:p>
        </w:tc>
        <w:tc>
          <w:tcPr>
            <w:tcW w:w="1584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  <w:tc>
          <w:tcPr>
            <w:tcW w:w="1584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  <w:tc>
          <w:tcPr>
            <w:tcW w:w="1584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  <w:tc>
          <w:tcPr>
            <w:tcW w:w="1584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  <w:tc>
          <w:tcPr>
            <w:tcW w:w="1318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</w:tr>
      <w:tr w:rsidR="00F82777" w:rsidRPr="00652A80" w:rsidTr="00A94B05">
        <w:trPr>
          <w:trHeight w:val="284"/>
        </w:trPr>
        <w:tc>
          <w:tcPr>
            <w:tcW w:w="1985" w:type="dxa"/>
            <w:vAlign w:val="center"/>
          </w:tcPr>
          <w:p w:rsidR="00F82777" w:rsidRPr="00652A80" w:rsidRDefault="00F82777" w:rsidP="00A94B05">
            <w:pPr>
              <w:spacing w:after="0" w:line="240" w:lineRule="auto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t>Rower</w:t>
            </w:r>
          </w:p>
        </w:tc>
        <w:tc>
          <w:tcPr>
            <w:tcW w:w="1584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  <w:tc>
          <w:tcPr>
            <w:tcW w:w="1584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  <w:tc>
          <w:tcPr>
            <w:tcW w:w="1584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  <w:tc>
          <w:tcPr>
            <w:tcW w:w="1584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  <w:tc>
          <w:tcPr>
            <w:tcW w:w="1318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</w:tr>
      <w:tr w:rsidR="00F82777" w:rsidRPr="00652A80" w:rsidTr="00A94B05">
        <w:trPr>
          <w:trHeight w:val="284"/>
        </w:trPr>
        <w:tc>
          <w:tcPr>
            <w:tcW w:w="1985" w:type="dxa"/>
            <w:vAlign w:val="center"/>
          </w:tcPr>
          <w:p w:rsidR="00F82777" w:rsidRPr="00652A80" w:rsidRDefault="00F82777" w:rsidP="00A94B05">
            <w:pPr>
              <w:spacing w:after="0" w:line="240" w:lineRule="auto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t>Inne (np. taxi)</w:t>
            </w:r>
          </w:p>
        </w:tc>
        <w:tc>
          <w:tcPr>
            <w:tcW w:w="1584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  <w:tc>
          <w:tcPr>
            <w:tcW w:w="1584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  <w:tc>
          <w:tcPr>
            <w:tcW w:w="1584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  <w:tc>
          <w:tcPr>
            <w:tcW w:w="1584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  <w:tc>
          <w:tcPr>
            <w:tcW w:w="1318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52A80">
              <w:rPr>
                <w:sz w:val="24"/>
                <w:szCs w:val="24"/>
              </w:rPr>
              <w:sym w:font="Wingdings" w:char="F0A8"/>
            </w:r>
          </w:p>
        </w:tc>
      </w:tr>
      <w:tr w:rsidR="00F82777" w:rsidRPr="00652A80" w:rsidTr="00A94B05">
        <w:trPr>
          <w:trHeight w:val="284"/>
        </w:trPr>
        <w:tc>
          <w:tcPr>
            <w:tcW w:w="1985" w:type="dxa"/>
            <w:vAlign w:val="center"/>
          </w:tcPr>
          <w:p w:rsidR="00F82777" w:rsidRPr="00652A80" w:rsidRDefault="00F82777" w:rsidP="00A94B0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84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18" w:type="dxa"/>
          </w:tcPr>
          <w:p w:rsidR="00F82777" w:rsidRPr="00652A80" w:rsidRDefault="00F82777" w:rsidP="00A94B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F82777" w:rsidRPr="00C30B69" w:rsidRDefault="00F82777" w:rsidP="00A94B05">
      <w:pPr>
        <w:spacing w:after="0" w:line="240" w:lineRule="auto"/>
        <w:ind w:left="3119" w:hanging="3119"/>
        <w:rPr>
          <w:b/>
          <w:sz w:val="24"/>
          <w:szCs w:val="24"/>
        </w:rPr>
      </w:pPr>
      <w:r w:rsidRPr="00C30B69">
        <w:rPr>
          <w:b/>
          <w:sz w:val="24"/>
          <w:szCs w:val="24"/>
        </w:rPr>
        <w:t xml:space="preserve">5. Jak ocenia Pan(i) jakość funkcjonowania komunikacji we wskazanych obszarach? </w:t>
      </w:r>
    </w:p>
    <w:p w:rsidR="00F82777" w:rsidRPr="00C30B69" w:rsidRDefault="00F82777" w:rsidP="00A94B05">
      <w:pPr>
        <w:spacing w:after="0" w:line="240" w:lineRule="auto"/>
        <w:ind w:left="3119" w:hanging="3119"/>
        <w:rPr>
          <w:b/>
          <w:sz w:val="24"/>
          <w:szCs w:val="24"/>
        </w:rPr>
      </w:pPr>
      <w:r w:rsidRPr="00C30B69">
        <w:rPr>
          <w:sz w:val="24"/>
          <w:szCs w:val="24"/>
        </w:rPr>
        <w:t>(1-bardzo źle, 2-raczej źle, 3-przeciętnie, 4- dobrze, 5-bardzo dobrze)</w:t>
      </w:r>
      <w:r w:rsidRPr="00C30B69">
        <w:rPr>
          <w:b/>
          <w:sz w:val="24"/>
          <w:szCs w:val="24"/>
        </w:rPr>
        <w:t xml:space="preserve"> </w:t>
      </w:r>
    </w:p>
    <w:p w:rsidR="00F82777" w:rsidRPr="00C30B69" w:rsidRDefault="00F82777" w:rsidP="00A94B05">
      <w:pPr>
        <w:spacing w:after="0" w:line="240" w:lineRule="auto"/>
        <w:rPr>
          <w:sz w:val="24"/>
          <w:szCs w:val="24"/>
        </w:rPr>
      </w:pPr>
    </w:p>
    <w:p w:rsidR="00F82777" w:rsidRPr="00C30B69" w:rsidRDefault="00F82777" w:rsidP="00A94B05">
      <w:pPr>
        <w:spacing w:after="0" w:line="240" w:lineRule="auto"/>
        <w:rPr>
          <w:sz w:val="24"/>
          <w:szCs w:val="24"/>
        </w:rPr>
      </w:pPr>
      <w:r w:rsidRPr="00C30B69">
        <w:rPr>
          <w:sz w:val="24"/>
          <w:szCs w:val="24"/>
        </w:rPr>
        <w:t xml:space="preserve">1 2 3 4 5   częstotliwość połączeń komunikacji publicznej </w:t>
      </w:r>
    </w:p>
    <w:p w:rsidR="00F82777" w:rsidRPr="00C30B69" w:rsidRDefault="00F82777" w:rsidP="00A94B05">
      <w:pPr>
        <w:spacing w:after="0" w:line="240" w:lineRule="auto"/>
        <w:rPr>
          <w:sz w:val="24"/>
          <w:szCs w:val="24"/>
        </w:rPr>
      </w:pPr>
      <w:r w:rsidRPr="00C30B69">
        <w:rPr>
          <w:sz w:val="24"/>
          <w:szCs w:val="24"/>
        </w:rPr>
        <w:t xml:space="preserve">1 2 3 4 5   jakość publicznych środków transportu </w:t>
      </w:r>
    </w:p>
    <w:p w:rsidR="00F82777" w:rsidRPr="00C30B69" w:rsidRDefault="00F82777" w:rsidP="00A94B05">
      <w:pPr>
        <w:spacing w:after="0" w:line="240" w:lineRule="auto"/>
        <w:rPr>
          <w:sz w:val="24"/>
          <w:szCs w:val="24"/>
        </w:rPr>
      </w:pPr>
      <w:r w:rsidRPr="00C30B69">
        <w:rPr>
          <w:sz w:val="24"/>
          <w:szCs w:val="24"/>
        </w:rPr>
        <w:t xml:space="preserve">1 2 3 4 5   stan infrastruktury drogowej  </w:t>
      </w:r>
    </w:p>
    <w:p w:rsidR="00F82777" w:rsidRDefault="00F82777" w:rsidP="00A94B05">
      <w:pPr>
        <w:spacing w:after="0" w:line="240" w:lineRule="auto"/>
        <w:rPr>
          <w:sz w:val="24"/>
          <w:szCs w:val="24"/>
        </w:rPr>
      </w:pPr>
      <w:r w:rsidRPr="00C30B69">
        <w:rPr>
          <w:sz w:val="24"/>
          <w:szCs w:val="24"/>
        </w:rPr>
        <w:t>1 2 3 4 5   przepustowość szlaków komunikacyjnych (korki)</w:t>
      </w:r>
    </w:p>
    <w:p w:rsidR="00F82777" w:rsidRPr="00C30B69" w:rsidRDefault="00F82777" w:rsidP="00A94B05">
      <w:pPr>
        <w:spacing w:after="0" w:line="240" w:lineRule="auto"/>
        <w:rPr>
          <w:sz w:val="24"/>
          <w:szCs w:val="24"/>
        </w:rPr>
      </w:pPr>
    </w:p>
    <w:p w:rsidR="00F82777" w:rsidRPr="00C30B69" w:rsidRDefault="00F82777" w:rsidP="00A94B05">
      <w:pPr>
        <w:pStyle w:val="Akapitzlist1"/>
        <w:spacing w:after="0" w:line="240" w:lineRule="auto"/>
        <w:ind w:left="0"/>
        <w:rPr>
          <w:b/>
          <w:sz w:val="24"/>
          <w:szCs w:val="24"/>
        </w:rPr>
      </w:pPr>
      <w:r w:rsidRPr="00C30B69">
        <w:rPr>
          <w:b/>
          <w:sz w:val="24"/>
          <w:szCs w:val="24"/>
        </w:rPr>
        <w:t xml:space="preserve">6. Gdzie korzysta Pan(i) z usług w zakresie? </w:t>
      </w:r>
    </w:p>
    <w:p w:rsidR="00F82777" w:rsidRPr="00C30B69" w:rsidRDefault="00F82777" w:rsidP="00A94B05">
      <w:pPr>
        <w:pStyle w:val="Akapitzlist1"/>
        <w:spacing w:after="0" w:line="240" w:lineRule="auto"/>
        <w:ind w:left="0"/>
        <w:rPr>
          <w:sz w:val="24"/>
          <w:szCs w:val="24"/>
        </w:rPr>
      </w:pPr>
      <w:r w:rsidRPr="00C30B69">
        <w:rPr>
          <w:sz w:val="24"/>
          <w:szCs w:val="24"/>
        </w:rPr>
        <w:t>(można wskazać więcej niż jedną odpowiedź)</w:t>
      </w:r>
    </w:p>
    <w:p w:rsidR="00F82777" w:rsidRPr="00C30B69" w:rsidRDefault="00F82777" w:rsidP="00A94B05">
      <w:pPr>
        <w:pStyle w:val="Akapitzlist1"/>
        <w:spacing w:after="0" w:line="240" w:lineRule="auto"/>
        <w:ind w:left="0"/>
        <w:rPr>
          <w:b/>
          <w:sz w:val="24"/>
          <w:szCs w:val="24"/>
        </w:rPr>
      </w:pPr>
    </w:p>
    <w:p w:rsidR="00F82777" w:rsidRPr="00C30B69" w:rsidRDefault="00F82777" w:rsidP="00A94B05">
      <w:pPr>
        <w:pStyle w:val="Akapitzlist1"/>
        <w:spacing w:after="0" w:line="240" w:lineRule="auto"/>
        <w:ind w:left="1416"/>
        <w:rPr>
          <w:sz w:val="24"/>
          <w:szCs w:val="24"/>
        </w:rPr>
      </w:pPr>
      <w:r w:rsidRPr="00C30B69">
        <w:rPr>
          <w:sz w:val="24"/>
          <w:szCs w:val="24"/>
        </w:rPr>
        <w:t>Moja gmina/miasto</w:t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tab/>
      </w:r>
      <w:r>
        <w:rPr>
          <w:sz w:val="24"/>
          <w:szCs w:val="24"/>
        </w:rPr>
        <w:t>Brodnica</w:t>
      </w:r>
      <w:r w:rsidRPr="00C30B69">
        <w:rPr>
          <w:sz w:val="24"/>
          <w:szCs w:val="24"/>
        </w:rPr>
        <w:tab/>
        <w:t>Inne miasta, jakie?</w:t>
      </w:r>
    </w:p>
    <w:p w:rsidR="00F82777" w:rsidRPr="00C30B69" w:rsidRDefault="00F82777" w:rsidP="00A94B05">
      <w:pPr>
        <w:pStyle w:val="Akapitzlist1"/>
        <w:spacing w:after="0" w:line="240" w:lineRule="auto"/>
        <w:ind w:left="0"/>
        <w:rPr>
          <w:sz w:val="24"/>
          <w:szCs w:val="24"/>
        </w:rPr>
      </w:pPr>
      <w:r w:rsidRPr="00C30B69">
        <w:rPr>
          <w:sz w:val="24"/>
          <w:szCs w:val="24"/>
        </w:rPr>
        <w:t>Ochrony zdrowia</w:t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 xml:space="preserve"> </w:t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 xml:space="preserve"> …………………….</w:t>
      </w:r>
    </w:p>
    <w:p w:rsidR="00F82777" w:rsidRPr="00C30B69" w:rsidRDefault="00F82777" w:rsidP="00A94B05">
      <w:pPr>
        <w:pStyle w:val="Akapitzlist1"/>
        <w:spacing w:after="0" w:line="240" w:lineRule="auto"/>
        <w:ind w:left="0"/>
        <w:rPr>
          <w:sz w:val="24"/>
          <w:szCs w:val="24"/>
        </w:rPr>
      </w:pPr>
      <w:r w:rsidRPr="00C30B69">
        <w:rPr>
          <w:sz w:val="24"/>
          <w:szCs w:val="24"/>
        </w:rPr>
        <w:t xml:space="preserve">Edukacji </w:t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 xml:space="preserve"> </w:t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 xml:space="preserve"> ……………………..</w:t>
      </w:r>
    </w:p>
    <w:p w:rsidR="00F82777" w:rsidRPr="00C30B69" w:rsidRDefault="00F82777" w:rsidP="00A94B05">
      <w:pPr>
        <w:pStyle w:val="Akapitzlist1"/>
        <w:spacing w:after="0" w:line="240" w:lineRule="auto"/>
        <w:ind w:left="0"/>
        <w:rPr>
          <w:sz w:val="24"/>
          <w:szCs w:val="24"/>
        </w:rPr>
      </w:pPr>
      <w:r w:rsidRPr="00C30B69">
        <w:rPr>
          <w:sz w:val="24"/>
          <w:szCs w:val="24"/>
        </w:rPr>
        <w:t>Kultury</w:t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 xml:space="preserve"> ……………………..</w:t>
      </w:r>
    </w:p>
    <w:p w:rsidR="00F82777" w:rsidRPr="00C30B69" w:rsidRDefault="00F82777" w:rsidP="00A94B05">
      <w:pPr>
        <w:rPr>
          <w:sz w:val="24"/>
          <w:szCs w:val="24"/>
        </w:rPr>
      </w:pPr>
      <w:r w:rsidRPr="00C30B69">
        <w:rPr>
          <w:sz w:val="24"/>
          <w:szCs w:val="24"/>
        </w:rPr>
        <w:t>Sportu i rekreacji</w:t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tab/>
      </w:r>
      <w:r w:rsidRPr="00C30B69">
        <w:rPr>
          <w:sz w:val="24"/>
          <w:szCs w:val="24"/>
        </w:rPr>
        <w:sym w:font="Wingdings" w:char="F0A8"/>
      </w:r>
      <w:r w:rsidRPr="00C30B69">
        <w:rPr>
          <w:sz w:val="24"/>
          <w:szCs w:val="24"/>
        </w:rPr>
        <w:t xml:space="preserve"> ……………………..</w:t>
      </w:r>
    </w:p>
    <w:p w:rsidR="00F82777" w:rsidRPr="00C30B69" w:rsidRDefault="00F82777" w:rsidP="00A94B05">
      <w:pPr>
        <w:spacing w:line="276" w:lineRule="auto"/>
        <w:jc w:val="both"/>
      </w:pPr>
    </w:p>
    <w:p w:rsidR="00F82777" w:rsidRPr="00C30B69" w:rsidRDefault="00F82777" w:rsidP="00A94B05">
      <w:pPr>
        <w:rPr>
          <w:lang w:eastAsia="pl-PL"/>
        </w:rPr>
      </w:pPr>
    </w:p>
    <w:sectPr w:rsidR="00F82777" w:rsidRPr="00C30B69" w:rsidSect="002453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777" w:rsidRDefault="00F82777" w:rsidP="00D70E42">
      <w:pPr>
        <w:spacing w:after="0" w:line="240" w:lineRule="auto"/>
      </w:pPr>
      <w:r>
        <w:separator/>
      </w:r>
    </w:p>
  </w:endnote>
  <w:endnote w:type="continuationSeparator" w:id="0">
    <w:p w:rsidR="00F82777" w:rsidRDefault="00F82777" w:rsidP="00D7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??¨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777" w:rsidRDefault="00F8277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777" w:rsidRDefault="00F82777">
    <w:pPr>
      <w:pStyle w:val="Footer"/>
    </w:pPr>
    <w:fldSimple w:instr="PAGE   \* MERGEFORMAT">
      <w:r>
        <w:rPr>
          <w:noProof/>
        </w:rPr>
        <w:t>2</w:t>
      </w:r>
    </w:fldSimple>
  </w:p>
  <w:p w:rsidR="00F82777" w:rsidRPr="00CB5C6D" w:rsidRDefault="00F82777" w:rsidP="005D7892">
    <w:pPr>
      <w:pStyle w:val="Header"/>
      <w:jc w:val="center"/>
      <w:rPr>
        <w:rFonts w:cs="Calibri"/>
        <w:b/>
        <w:bCs/>
        <w:i/>
        <w:iCs/>
        <w:sz w:val="20"/>
        <w:szCs w:val="20"/>
      </w:rPr>
    </w:pPr>
    <w:r w:rsidRPr="00CB5C6D">
      <w:rPr>
        <w:rFonts w:cs="Calibri"/>
        <w:b/>
        <w:bCs/>
        <w:i/>
        <w:iCs/>
        <w:sz w:val="20"/>
        <w:szCs w:val="20"/>
      </w:rPr>
      <w:t>„Współpraca JST na rzecz rozwoju brodnickiego obszaru funkcjonalnego”</w:t>
    </w:r>
  </w:p>
  <w:p w:rsidR="00F82777" w:rsidRPr="00CB5C6D" w:rsidRDefault="00F82777" w:rsidP="005D7892">
    <w:pPr>
      <w:autoSpaceDE w:val="0"/>
      <w:autoSpaceDN w:val="0"/>
      <w:adjustRightInd w:val="0"/>
      <w:jc w:val="center"/>
      <w:rPr>
        <w:rFonts w:cs="Calibri"/>
        <w:sz w:val="20"/>
        <w:szCs w:val="20"/>
      </w:rPr>
    </w:pPr>
    <w:r w:rsidRPr="00CB5C6D">
      <w:rPr>
        <w:rFonts w:cs="Calibri"/>
        <w:sz w:val="20"/>
        <w:szCs w:val="20"/>
      </w:rPr>
      <w:t>Projekt współfinansowany przez Unię Europejską ze środków Europejskiego Funduszu Rozwoju Regionalnego w ramach Programu Operacyjnego Pomoc Techniczna 2007-2013</w:t>
    </w:r>
  </w:p>
  <w:p w:rsidR="00F82777" w:rsidRPr="00CB5C6D" w:rsidRDefault="00F82777" w:rsidP="005D7892">
    <w:pPr>
      <w:pStyle w:val="Header"/>
      <w:jc w:val="center"/>
      <w:rPr>
        <w:rFonts w:cs="Calibri"/>
        <w:b/>
        <w:bCs/>
        <w:sz w:val="20"/>
        <w:szCs w:val="20"/>
      </w:rPr>
    </w:pPr>
    <w:r w:rsidRPr="00CB5C6D">
      <w:rPr>
        <w:rFonts w:cs="Calibri"/>
        <w:b/>
        <w:bCs/>
        <w:sz w:val="20"/>
        <w:szCs w:val="20"/>
      </w:rPr>
      <w:t>Wnioskodawca: Gmina Miasta Brodnicy</w:t>
    </w:r>
  </w:p>
  <w:p w:rsidR="00F82777" w:rsidRDefault="00F8277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777" w:rsidRDefault="00F8277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777" w:rsidRDefault="00F82777" w:rsidP="00D70E42">
      <w:pPr>
        <w:spacing w:after="0" w:line="240" w:lineRule="auto"/>
      </w:pPr>
      <w:r>
        <w:separator/>
      </w:r>
    </w:p>
  </w:footnote>
  <w:footnote w:type="continuationSeparator" w:id="0">
    <w:p w:rsidR="00F82777" w:rsidRDefault="00F82777" w:rsidP="00D7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777" w:rsidRDefault="00F8277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777" w:rsidRDefault="00F82777" w:rsidP="007153B6">
    <w:pPr>
      <w:pStyle w:val="Header"/>
    </w:pPr>
    <w:r>
      <w:rPr>
        <w:noProof/>
        <w:lang w:eastAsia="pl-PL"/>
      </w:rPr>
      <w:pict>
        <v:group id="Group 1" o:spid="_x0000_s2049" style="position:absolute;margin-left:-24.55pt;margin-top:-28.9pt;width:478.35pt;height:86.5pt;z-index:251660288" coordorigin="926,130" coordsize="9567,17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2050" type="#_x0000_t75" style="position:absolute;left:7190;top:457;width:3303;height:11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5k7HnBAAAA2gAAAA8AAABkcnMvZG93bnJldi54bWxEj8FuwjAQRO9I/QdrK/VGnHJAKGBQqBTE&#10;gUtpP2CJl9giXqexm4S/ryshcRzNvBnNZje5VgzUB+tZwXuWgyCuvbbcKPj+quYrECEia2w9k4I7&#10;BdhtX2YbLLQf+ZOGc2xEKuFQoAITY1dIGWpDDkPmO+LkXX3vMCbZN1L3OKZy18pFni+lQ8tpwWBH&#10;H4bq2/nXKVicykO5X1arSxz10OWVHX+MVertdSrXICJN8Rl+0EedOPi/km6A3P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5k7HnBAAAA2gAAAA8AAAAAAAAAAAAAAAAAnwIA&#10;AGRycy9kb3ducmV2LnhtbFBLBQYAAAAABAAEAPcAAACNAwAAAAA=&#10;">
            <v:imagedata r:id="rId1" o:title=""/>
          </v:shape>
          <v:shape id="Picture 3" o:spid="_x0000_s2051" type="#_x0000_t75" style="position:absolute;left:926;top:130;width:3965;height:17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AgjmDCAAAA2gAAAA8AAABkcnMvZG93bnJldi54bWxEj0+LwjAUxO+C3yE8wYtouhVUqlFkwWWv&#10;1j94fDTPtti8lCZrq59+Iwgeh5n5DbPadKYSd2pcaVnB1yQCQZxZXXKu4HjYjRcgnEfWWFkmBQ9y&#10;sFn3eytMtG15T/fU5yJA2CWooPC+TqR0WUEG3cTWxMG72sagD7LJpW6wDXBTyTiKZtJgyWGhwJq+&#10;C8pu6Z9RMGp38WXkns/TOZ7HMt3/zMztrNRw0G2XIDx1/hN+t3+1gim8roQbINf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gII5gwgAAANoAAAAPAAAAAAAAAAAAAAAAAJ8C&#10;AABkcnMvZG93bnJldi54bWxQSwUGAAAAAAQABAD3AAAAjgMAAAAA&#10;">
            <v:imagedata r:id="rId2" o:title=""/>
          </v:shape>
        </v:group>
      </w:pict>
    </w:r>
    <w:r>
      <w:tab/>
    </w: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777" w:rsidRDefault="00F8277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30212C4C"/>
    <w:multiLevelType w:val="hybridMultilevel"/>
    <w:tmpl w:val="153E4C14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32B8742D"/>
    <w:multiLevelType w:val="hybridMultilevel"/>
    <w:tmpl w:val="64FEEE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9484E"/>
    <w:multiLevelType w:val="hybridMultilevel"/>
    <w:tmpl w:val="460CB288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44484B73"/>
    <w:multiLevelType w:val="hybridMultilevel"/>
    <w:tmpl w:val="849A8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1D452F"/>
    <w:multiLevelType w:val="hybridMultilevel"/>
    <w:tmpl w:val="DA0C8F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732E20"/>
    <w:multiLevelType w:val="hybridMultilevel"/>
    <w:tmpl w:val="7C9282FC"/>
    <w:lvl w:ilvl="0" w:tplc="3FD65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1C010A"/>
    <w:multiLevelType w:val="hybridMultilevel"/>
    <w:tmpl w:val="FCD060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C41E6"/>
    <w:multiLevelType w:val="hybridMultilevel"/>
    <w:tmpl w:val="958A65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DD5A8D"/>
    <w:multiLevelType w:val="hybridMultilevel"/>
    <w:tmpl w:val="B94637A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0880A24"/>
    <w:multiLevelType w:val="hybridMultilevel"/>
    <w:tmpl w:val="4F68A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1C6A56"/>
    <w:multiLevelType w:val="hybridMultilevel"/>
    <w:tmpl w:val="544C8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F67E7"/>
    <w:multiLevelType w:val="hybridMultilevel"/>
    <w:tmpl w:val="CC7C4492"/>
    <w:lvl w:ilvl="0" w:tplc="3FD654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77D7B5F"/>
    <w:multiLevelType w:val="hybridMultilevel"/>
    <w:tmpl w:val="79C05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CA6CAF"/>
    <w:multiLevelType w:val="hybridMultilevel"/>
    <w:tmpl w:val="94A897DE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696526B6"/>
    <w:multiLevelType w:val="hybridMultilevel"/>
    <w:tmpl w:val="DA6AB1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71621E"/>
    <w:multiLevelType w:val="hybridMultilevel"/>
    <w:tmpl w:val="7B3E5D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1B73F74"/>
    <w:multiLevelType w:val="hybridMultilevel"/>
    <w:tmpl w:val="2B4C6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502723"/>
    <w:multiLevelType w:val="hybridMultilevel"/>
    <w:tmpl w:val="3A22A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E76A00"/>
    <w:multiLevelType w:val="hybridMultilevel"/>
    <w:tmpl w:val="2C4CBE8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2441098">
      <w:start w:val="1"/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8216F1D"/>
    <w:multiLevelType w:val="hybridMultilevel"/>
    <w:tmpl w:val="F4726B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8714CAA"/>
    <w:multiLevelType w:val="hybridMultilevel"/>
    <w:tmpl w:val="0AC0C0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EA72B36"/>
    <w:multiLevelType w:val="hybridMultilevel"/>
    <w:tmpl w:val="7BE6B83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7FBF2099"/>
    <w:multiLevelType w:val="hybridMultilevel"/>
    <w:tmpl w:val="96E452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27"/>
  </w:num>
  <w:num w:numId="5">
    <w:abstractNumId w:val="20"/>
  </w:num>
  <w:num w:numId="6">
    <w:abstractNumId w:val="24"/>
  </w:num>
  <w:num w:numId="7">
    <w:abstractNumId w:val="23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21"/>
  </w:num>
  <w:num w:numId="14">
    <w:abstractNumId w:val="6"/>
  </w:num>
  <w:num w:numId="15">
    <w:abstractNumId w:val="19"/>
  </w:num>
  <w:num w:numId="16">
    <w:abstractNumId w:val="22"/>
  </w:num>
  <w:num w:numId="17">
    <w:abstractNumId w:val="11"/>
  </w:num>
  <w:num w:numId="18">
    <w:abstractNumId w:val="10"/>
  </w:num>
  <w:num w:numId="19">
    <w:abstractNumId w:val="7"/>
  </w:num>
  <w:num w:numId="20">
    <w:abstractNumId w:val="16"/>
  </w:num>
  <w:num w:numId="21">
    <w:abstractNumId w:val="15"/>
  </w:num>
  <w:num w:numId="22">
    <w:abstractNumId w:val="14"/>
  </w:num>
  <w:num w:numId="23">
    <w:abstractNumId w:val="17"/>
  </w:num>
  <w:num w:numId="24">
    <w:abstractNumId w:val="13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52FD"/>
    <w:rsid w:val="00025190"/>
    <w:rsid w:val="00043D43"/>
    <w:rsid w:val="00062694"/>
    <w:rsid w:val="00072AFC"/>
    <w:rsid w:val="0008641A"/>
    <w:rsid w:val="000952FD"/>
    <w:rsid w:val="000A6D02"/>
    <w:rsid w:val="000B1CDE"/>
    <w:rsid w:val="000D333D"/>
    <w:rsid w:val="000F0179"/>
    <w:rsid w:val="00135AB0"/>
    <w:rsid w:val="00142662"/>
    <w:rsid w:val="00175B27"/>
    <w:rsid w:val="001814F3"/>
    <w:rsid w:val="001C1042"/>
    <w:rsid w:val="001C5785"/>
    <w:rsid w:val="001D59C3"/>
    <w:rsid w:val="001E46FD"/>
    <w:rsid w:val="001F23B3"/>
    <w:rsid w:val="002453B2"/>
    <w:rsid w:val="00247527"/>
    <w:rsid w:val="00264DE1"/>
    <w:rsid w:val="00270D4B"/>
    <w:rsid w:val="00273860"/>
    <w:rsid w:val="002C16D4"/>
    <w:rsid w:val="002D1AA5"/>
    <w:rsid w:val="002F0B27"/>
    <w:rsid w:val="003006CF"/>
    <w:rsid w:val="00302148"/>
    <w:rsid w:val="00304060"/>
    <w:rsid w:val="003047F8"/>
    <w:rsid w:val="00343991"/>
    <w:rsid w:val="003620E8"/>
    <w:rsid w:val="00373412"/>
    <w:rsid w:val="003853B2"/>
    <w:rsid w:val="00392BC1"/>
    <w:rsid w:val="0039585D"/>
    <w:rsid w:val="003B2F78"/>
    <w:rsid w:val="003B32B0"/>
    <w:rsid w:val="003D4687"/>
    <w:rsid w:val="003E12CE"/>
    <w:rsid w:val="003F3509"/>
    <w:rsid w:val="004445F2"/>
    <w:rsid w:val="00477B1B"/>
    <w:rsid w:val="004908DF"/>
    <w:rsid w:val="004B357E"/>
    <w:rsid w:val="004B3C5E"/>
    <w:rsid w:val="004C60D6"/>
    <w:rsid w:val="004C7641"/>
    <w:rsid w:val="005201EB"/>
    <w:rsid w:val="00540B71"/>
    <w:rsid w:val="00555F9F"/>
    <w:rsid w:val="005A1FC3"/>
    <w:rsid w:val="005A2BF0"/>
    <w:rsid w:val="005A6348"/>
    <w:rsid w:val="005B6688"/>
    <w:rsid w:val="005D7892"/>
    <w:rsid w:val="005E7716"/>
    <w:rsid w:val="005F18A7"/>
    <w:rsid w:val="006055E8"/>
    <w:rsid w:val="00650223"/>
    <w:rsid w:val="00652A80"/>
    <w:rsid w:val="00666C60"/>
    <w:rsid w:val="00666D64"/>
    <w:rsid w:val="0067348D"/>
    <w:rsid w:val="00686307"/>
    <w:rsid w:val="006E7A98"/>
    <w:rsid w:val="0070006B"/>
    <w:rsid w:val="007153B6"/>
    <w:rsid w:val="007318A3"/>
    <w:rsid w:val="007608C8"/>
    <w:rsid w:val="007710E4"/>
    <w:rsid w:val="007A0B3B"/>
    <w:rsid w:val="007B0CBB"/>
    <w:rsid w:val="00884972"/>
    <w:rsid w:val="008904F7"/>
    <w:rsid w:val="00891044"/>
    <w:rsid w:val="00892148"/>
    <w:rsid w:val="0089258F"/>
    <w:rsid w:val="008D07BE"/>
    <w:rsid w:val="008D51AF"/>
    <w:rsid w:val="008E5D10"/>
    <w:rsid w:val="00924FCA"/>
    <w:rsid w:val="00931F96"/>
    <w:rsid w:val="00941AF7"/>
    <w:rsid w:val="00956C2C"/>
    <w:rsid w:val="009E140A"/>
    <w:rsid w:val="009F5AD3"/>
    <w:rsid w:val="00A005B7"/>
    <w:rsid w:val="00A01204"/>
    <w:rsid w:val="00A160FC"/>
    <w:rsid w:val="00A1640A"/>
    <w:rsid w:val="00A2270C"/>
    <w:rsid w:val="00A300DF"/>
    <w:rsid w:val="00A94B05"/>
    <w:rsid w:val="00AA1DA1"/>
    <w:rsid w:val="00AA667D"/>
    <w:rsid w:val="00B07B5D"/>
    <w:rsid w:val="00B20E8C"/>
    <w:rsid w:val="00B25802"/>
    <w:rsid w:val="00B25E4C"/>
    <w:rsid w:val="00B4404B"/>
    <w:rsid w:val="00B45B6A"/>
    <w:rsid w:val="00B55F34"/>
    <w:rsid w:val="00B66C1F"/>
    <w:rsid w:val="00B80E34"/>
    <w:rsid w:val="00B8199D"/>
    <w:rsid w:val="00B844FD"/>
    <w:rsid w:val="00B958D4"/>
    <w:rsid w:val="00BC30C7"/>
    <w:rsid w:val="00BD6C3D"/>
    <w:rsid w:val="00BD798B"/>
    <w:rsid w:val="00C02AA1"/>
    <w:rsid w:val="00C05E9F"/>
    <w:rsid w:val="00C1669A"/>
    <w:rsid w:val="00C30B69"/>
    <w:rsid w:val="00C50B7F"/>
    <w:rsid w:val="00C51125"/>
    <w:rsid w:val="00C67480"/>
    <w:rsid w:val="00CA7803"/>
    <w:rsid w:val="00CB5C6D"/>
    <w:rsid w:val="00CC6741"/>
    <w:rsid w:val="00CE3EB8"/>
    <w:rsid w:val="00CF6D54"/>
    <w:rsid w:val="00D06220"/>
    <w:rsid w:val="00D071E9"/>
    <w:rsid w:val="00D51E96"/>
    <w:rsid w:val="00D70E42"/>
    <w:rsid w:val="00D72841"/>
    <w:rsid w:val="00DB0479"/>
    <w:rsid w:val="00DB15F1"/>
    <w:rsid w:val="00DC2F89"/>
    <w:rsid w:val="00DC4BE5"/>
    <w:rsid w:val="00DE4B45"/>
    <w:rsid w:val="00DF5409"/>
    <w:rsid w:val="00E46835"/>
    <w:rsid w:val="00E52BC7"/>
    <w:rsid w:val="00E573EA"/>
    <w:rsid w:val="00E64F16"/>
    <w:rsid w:val="00E85B5E"/>
    <w:rsid w:val="00EF1FDC"/>
    <w:rsid w:val="00EF7ED8"/>
    <w:rsid w:val="00F11A0E"/>
    <w:rsid w:val="00F2186A"/>
    <w:rsid w:val="00F26438"/>
    <w:rsid w:val="00F62FC9"/>
    <w:rsid w:val="00F82777"/>
    <w:rsid w:val="00F87E6C"/>
    <w:rsid w:val="00F964A2"/>
    <w:rsid w:val="00FE4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135AB0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F5AD3"/>
    <w:pPr>
      <w:keepNext/>
      <w:keepLines/>
      <w:widowControl w:val="0"/>
      <w:suppressAutoHyphens/>
      <w:spacing w:before="240" w:after="0" w:line="240" w:lineRule="auto"/>
      <w:outlineLvl w:val="0"/>
    </w:pPr>
    <w:rPr>
      <w:rFonts w:ascii="Calibri Light" w:eastAsia="Times New Roman" w:hAnsi="Calibri Light"/>
      <w:color w:val="2E74B5"/>
      <w:kern w:val="1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853B2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F5AD3"/>
    <w:rPr>
      <w:rFonts w:ascii="Calibri Light" w:hAnsi="Calibri Light" w:cs="Times New Roman"/>
      <w:color w:val="2E74B5"/>
      <w:kern w:val="1"/>
      <w:sz w:val="32"/>
      <w:szCs w:val="32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853B2"/>
    <w:rPr>
      <w:rFonts w:ascii="Calibri Light" w:hAnsi="Calibri Light" w:cs="Times New Roman"/>
      <w:color w:val="2E74B5"/>
      <w:sz w:val="26"/>
      <w:szCs w:val="26"/>
    </w:rPr>
  </w:style>
  <w:style w:type="paragraph" w:styleId="Header">
    <w:name w:val="header"/>
    <w:basedOn w:val="Normal"/>
    <w:link w:val="HeaderChar"/>
    <w:uiPriority w:val="99"/>
    <w:rsid w:val="00D70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70E4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70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70E42"/>
    <w:rPr>
      <w:rFonts w:cs="Times New Roman"/>
    </w:rPr>
  </w:style>
  <w:style w:type="paragraph" w:styleId="ListParagraph">
    <w:name w:val="List Paragraph"/>
    <w:basedOn w:val="Normal"/>
    <w:uiPriority w:val="99"/>
    <w:qFormat/>
    <w:rsid w:val="00D70E4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leGrid">
    <w:name w:val="Table Grid"/>
    <w:basedOn w:val="TableNormal"/>
    <w:uiPriority w:val="99"/>
    <w:rsid w:val="00B20E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link w:val="Quote"/>
    <w:uiPriority w:val="99"/>
    <w:locked/>
    <w:rsid w:val="007608C8"/>
    <w:rPr>
      <w:rFonts w:eastAsia="Times New Roman"/>
      <w:i/>
    </w:rPr>
  </w:style>
  <w:style w:type="character" w:styleId="SubtleReference">
    <w:name w:val="Subtle Reference"/>
    <w:basedOn w:val="DefaultParagraphFont"/>
    <w:uiPriority w:val="99"/>
    <w:qFormat/>
    <w:rsid w:val="007608C8"/>
    <w:rPr>
      <w:rFonts w:ascii="Calibri" w:hAnsi="Calibri"/>
      <w:i/>
      <w:color w:val="622423"/>
    </w:rPr>
  </w:style>
  <w:style w:type="paragraph" w:styleId="Quote">
    <w:name w:val="Quote"/>
    <w:basedOn w:val="Normal"/>
    <w:next w:val="Normal"/>
    <w:link w:val="QuoteChar"/>
    <w:uiPriority w:val="99"/>
    <w:qFormat/>
    <w:rsid w:val="007608C8"/>
    <w:pPr>
      <w:spacing w:after="200" w:line="252" w:lineRule="auto"/>
    </w:pPr>
    <w:rPr>
      <w:rFonts w:eastAsia="Times New Roman"/>
      <w:i/>
      <w:iCs/>
      <w:sz w:val="20"/>
      <w:szCs w:val="20"/>
      <w:lang w:eastAsia="pl-PL"/>
    </w:rPr>
  </w:style>
  <w:style w:type="character" w:customStyle="1" w:styleId="QuoteChar1">
    <w:name w:val="Quote Char1"/>
    <w:basedOn w:val="DefaultParagraphFont"/>
    <w:link w:val="Quote"/>
    <w:uiPriority w:val="29"/>
    <w:rsid w:val="00174F7D"/>
    <w:rPr>
      <w:i/>
      <w:iCs/>
      <w:color w:val="000000" w:themeColor="text1"/>
      <w:lang w:eastAsia="en-US"/>
    </w:rPr>
  </w:style>
  <w:style w:type="character" w:customStyle="1" w:styleId="CytatZnak1">
    <w:name w:val="Cytat Znak1"/>
    <w:basedOn w:val="DefaultParagraphFont"/>
    <w:uiPriority w:val="99"/>
    <w:rsid w:val="007608C8"/>
    <w:rPr>
      <w:rFonts w:cs="Times New Roman"/>
      <w:i/>
      <w:iCs/>
      <w:color w:val="404040"/>
    </w:rPr>
  </w:style>
  <w:style w:type="paragraph" w:customStyle="1" w:styleId="TableContents">
    <w:name w:val="Table Contents"/>
    <w:basedOn w:val="Normal"/>
    <w:uiPriority w:val="99"/>
    <w:rsid w:val="007608C8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customStyle="1" w:styleId="Legenda1">
    <w:name w:val="Legenda1"/>
    <w:basedOn w:val="Normal"/>
    <w:next w:val="Normal"/>
    <w:uiPriority w:val="99"/>
    <w:rsid w:val="001C5785"/>
    <w:pPr>
      <w:suppressAutoHyphens/>
      <w:spacing w:after="200" w:line="240" w:lineRule="auto"/>
    </w:pPr>
    <w:rPr>
      <w:rFonts w:cs="Calibri"/>
      <w:b/>
      <w:bCs/>
      <w:color w:val="184683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E52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2BC7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8904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8904F7"/>
    <w:rPr>
      <w:rFonts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1814F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1814F3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1814F3"/>
    <w:rPr>
      <w:rFonts w:cs="Times New Roman"/>
      <w:vertAlign w:val="superscript"/>
    </w:rPr>
  </w:style>
  <w:style w:type="paragraph" w:styleId="Caption">
    <w:name w:val="caption"/>
    <w:basedOn w:val="Normal"/>
    <w:next w:val="Normal"/>
    <w:uiPriority w:val="99"/>
    <w:qFormat/>
    <w:rsid w:val="00884972"/>
    <w:pPr>
      <w:spacing w:after="200" w:line="240" w:lineRule="auto"/>
    </w:pPr>
    <w:rPr>
      <w:b/>
      <w:bCs/>
      <w:color w:val="4F81BD"/>
      <w:sz w:val="18"/>
      <w:szCs w:val="18"/>
      <w:u w:color="000000"/>
    </w:rPr>
  </w:style>
  <w:style w:type="paragraph" w:styleId="Title">
    <w:name w:val="Title"/>
    <w:basedOn w:val="Normal"/>
    <w:next w:val="Normal"/>
    <w:link w:val="TitleChar"/>
    <w:uiPriority w:val="99"/>
    <w:qFormat/>
    <w:rsid w:val="00941AF7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locked/>
    <w:rsid w:val="00941AF7"/>
    <w:rPr>
      <w:rFonts w:ascii="Calibri Light" w:hAnsi="Calibri Light" w:cs="Times New Roman"/>
      <w:spacing w:val="-10"/>
      <w:kern w:val="28"/>
      <w:sz w:val="56"/>
      <w:szCs w:val="56"/>
    </w:rPr>
  </w:style>
  <w:style w:type="paragraph" w:styleId="FootnoteText">
    <w:name w:val="footnote text"/>
    <w:basedOn w:val="Normal"/>
    <w:link w:val="FootnoteTextChar"/>
    <w:uiPriority w:val="99"/>
    <w:semiHidden/>
    <w:rsid w:val="007B0CB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B0CBB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7B0CBB"/>
    <w:rPr>
      <w:rFonts w:cs="Times New Roman"/>
      <w:vertAlign w:val="superscript"/>
    </w:rPr>
  </w:style>
  <w:style w:type="paragraph" w:styleId="TOCHeading">
    <w:name w:val="TOC Heading"/>
    <w:basedOn w:val="Heading1"/>
    <w:next w:val="Normal"/>
    <w:uiPriority w:val="99"/>
    <w:qFormat/>
    <w:rsid w:val="00A300DF"/>
    <w:pPr>
      <w:widowControl/>
      <w:suppressAutoHyphens w:val="0"/>
      <w:spacing w:line="259" w:lineRule="auto"/>
      <w:outlineLvl w:val="9"/>
    </w:pPr>
    <w:rPr>
      <w:kern w:val="0"/>
    </w:rPr>
  </w:style>
  <w:style w:type="paragraph" w:styleId="TOC1">
    <w:name w:val="toc 1"/>
    <w:basedOn w:val="Normal"/>
    <w:next w:val="Normal"/>
    <w:autoRedefine/>
    <w:uiPriority w:val="99"/>
    <w:rsid w:val="00A300DF"/>
    <w:pPr>
      <w:spacing w:after="100"/>
    </w:pPr>
  </w:style>
  <w:style w:type="paragraph" w:styleId="TOC2">
    <w:name w:val="toc 2"/>
    <w:basedOn w:val="Normal"/>
    <w:next w:val="Normal"/>
    <w:autoRedefine/>
    <w:uiPriority w:val="99"/>
    <w:rsid w:val="00A300DF"/>
    <w:pPr>
      <w:spacing w:after="100"/>
      <w:ind w:left="220"/>
    </w:pPr>
  </w:style>
  <w:style w:type="character" w:styleId="Hyperlink">
    <w:name w:val="Hyperlink"/>
    <w:basedOn w:val="DefaultParagraphFont"/>
    <w:uiPriority w:val="99"/>
    <w:rsid w:val="00A300DF"/>
    <w:rPr>
      <w:rFonts w:cs="Times New Roman"/>
      <w:color w:val="0563C1"/>
      <w:u w:val="single"/>
    </w:rPr>
  </w:style>
  <w:style w:type="paragraph" w:styleId="TableofFigures">
    <w:name w:val="table of figures"/>
    <w:basedOn w:val="Normal"/>
    <w:next w:val="Normal"/>
    <w:uiPriority w:val="99"/>
    <w:rsid w:val="00264DE1"/>
    <w:pPr>
      <w:spacing w:after="0"/>
    </w:pPr>
  </w:style>
  <w:style w:type="paragraph" w:customStyle="1" w:styleId="Akapitzlist1">
    <w:name w:val="Akapit z listą1"/>
    <w:basedOn w:val="Normal"/>
    <w:uiPriority w:val="99"/>
    <w:rsid w:val="00A94B05"/>
    <w:pPr>
      <w:spacing w:after="200" w:line="276" w:lineRule="auto"/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567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340</Words>
  <Characters>2040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Dzień dobry</dc:title>
  <dc:subject/>
  <dc:creator>Marek Karłowski</dc:creator>
  <cp:keywords/>
  <dc:description/>
  <cp:lastModifiedBy>aczyzewski</cp:lastModifiedBy>
  <cp:revision>2</cp:revision>
  <cp:lastPrinted>2014-03-10T20:11:00Z</cp:lastPrinted>
  <dcterms:created xsi:type="dcterms:W3CDTF">2014-04-07T10:46:00Z</dcterms:created>
  <dcterms:modified xsi:type="dcterms:W3CDTF">2014-04-07T10:46:00Z</dcterms:modified>
</cp:coreProperties>
</file>